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7001"/>
      </w:tblGrid>
      <w:tr w:rsidR="0021364D" w:rsidRPr="006255FE" w:rsidTr="00664C9B">
        <w:tc>
          <w:tcPr>
            <w:tcW w:w="2660" w:type="dxa"/>
          </w:tcPr>
          <w:p w:rsidR="0021364D" w:rsidRPr="006255FE" w:rsidRDefault="0021364D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21364D" w:rsidRPr="006255FE" w:rsidRDefault="00907FA6" w:rsidP="00AF061C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Storitve prevozov za potrebe Ministrstva za zunanje in evropske zadeve za obdobje 36 mesecev</w:t>
            </w:r>
            <w:bookmarkStart w:id="0" w:name="_GoBack"/>
            <w:bookmarkEnd w:id="0"/>
          </w:p>
        </w:tc>
      </w:tr>
      <w:tr w:rsidR="0021364D" w:rsidRPr="006255FE" w:rsidTr="00664C9B">
        <w:tc>
          <w:tcPr>
            <w:tcW w:w="2660" w:type="dxa"/>
          </w:tcPr>
          <w:p w:rsidR="0021364D" w:rsidRPr="006255FE" w:rsidRDefault="0021364D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21364D" w:rsidRPr="006255FE" w:rsidRDefault="00907FA6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003/23</w:t>
            </w:r>
            <w:r w:rsidR="0021364D" w:rsidRPr="006255FE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B82F77">
              <w:rPr>
                <w:rFonts w:ascii="Arial" w:hAnsi="Arial" w:cs="Arial"/>
                <w:b/>
                <w:szCs w:val="20"/>
              </w:rPr>
              <w:t>E</w:t>
            </w:r>
            <w:r w:rsidR="0021364D" w:rsidRPr="006255FE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:rsidR="0021364D" w:rsidRDefault="0021364D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21364D" w:rsidRDefault="0021364D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390DE6" w:rsidRDefault="00F26BA9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BC667D" w:rsidRPr="00390DE6" w:rsidRDefault="00BC667D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23C18" w:rsidRPr="00390DE6" w:rsidTr="00F26C04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F26C04" w:rsidRDefault="00923C18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pravni osebi</w:t>
            </w:r>
            <w:r w:rsidR="00994B35" w:rsidRPr="00F26C04">
              <w:rPr>
                <w:rFonts w:ascii="Arial" w:hAnsi="Arial" w:cs="Arial"/>
                <w:b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94B35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21364D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21364D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javnega naročila</w:t>
            </w:r>
            <w:r w:rsidR="0021364D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36663" w:rsidRDefault="00836663" w:rsidP="00F26C04">
      <w:pPr>
        <w:spacing w:line="260" w:lineRule="exact"/>
        <w:rPr>
          <w:rFonts w:ascii="Arial" w:hAnsi="Arial" w:cs="Arial"/>
          <w:szCs w:val="20"/>
        </w:rPr>
      </w:pPr>
    </w:p>
    <w:p w:rsidR="001F3914" w:rsidRPr="00390DE6" w:rsidRDefault="001F3914" w:rsidP="00F26C04">
      <w:pPr>
        <w:spacing w:line="260" w:lineRule="exact"/>
        <w:rPr>
          <w:rFonts w:ascii="Arial" w:hAnsi="Arial" w:cs="Arial"/>
          <w:szCs w:val="20"/>
        </w:rPr>
      </w:pPr>
    </w:p>
    <w:p w:rsidR="00994B35" w:rsidRPr="00390DE6" w:rsidRDefault="00994B35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</w:t>
      </w:r>
      <w:r w:rsidR="0021364D">
        <w:rPr>
          <w:rFonts w:ascii="Arial" w:hAnsi="Arial" w:cs="Arial"/>
          <w:szCs w:val="20"/>
        </w:rPr>
        <w:t xml:space="preserve">blastitelj, pooblaščam Ministrstvo za zunanje </w:t>
      </w:r>
      <w:r w:rsidR="00B82F77">
        <w:rPr>
          <w:rFonts w:ascii="Arial" w:hAnsi="Arial" w:cs="Arial"/>
          <w:szCs w:val="20"/>
        </w:rPr>
        <w:t xml:space="preserve">in evropske </w:t>
      </w:r>
      <w:r w:rsidR="0021364D">
        <w:rPr>
          <w:rFonts w:ascii="Arial" w:hAnsi="Arial" w:cs="Arial"/>
          <w:szCs w:val="20"/>
        </w:rPr>
        <w:t>zadeve</w:t>
      </w:r>
      <w:r w:rsidRPr="00390DE6">
        <w:rPr>
          <w:rFonts w:ascii="Arial" w:hAnsi="Arial" w:cs="Arial"/>
          <w:szCs w:val="20"/>
        </w:rPr>
        <w:t>, da za potrebe izv</w:t>
      </w:r>
      <w:r w:rsidR="00934F24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F26C04">
      <w:pPr>
        <w:spacing w:line="260" w:lineRule="exact"/>
        <w:rPr>
          <w:rFonts w:ascii="Arial" w:hAnsi="Arial" w:cs="Arial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9C331A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Default="009C331A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320B20" w:rsidRPr="00167859" w:rsidRDefault="00320B20" w:rsidP="00320B20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320B20" w:rsidRDefault="00AE4659" w:rsidP="00320B20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>Ime in priimek</w:t>
      </w:r>
      <w:r w:rsidR="00320B20">
        <w:rPr>
          <w:rFonts w:ascii="Arial" w:hAnsi="Arial" w:cs="Arial"/>
          <w:szCs w:val="20"/>
        </w:rPr>
        <w:t xml:space="preserve">: </w:t>
      </w:r>
      <w:r w:rsidR="00320B20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20B20" w:rsidRPr="00167859">
        <w:rPr>
          <w:rFonts w:ascii="Arial" w:hAnsi="Arial" w:cs="Arial"/>
        </w:rPr>
        <w:instrText xml:space="preserve"> FORMTEXT </w:instrText>
      </w:r>
      <w:r w:rsidR="00320B20" w:rsidRPr="00167859">
        <w:rPr>
          <w:rFonts w:ascii="Arial" w:hAnsi="Arial" w:cs="Arial"/>
        </w:rPr>
      </w:r>
      <w:r w:rsidR="00320B20" w:rsidRPr="00167859">
        <w:rPr>
          <w:rFonts w:ascii="Arial" w:hAnsi="Arial" w:cs="Arial"/>
        </w:rPr>
        <w:fldChar w:fldCharType="separate"/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fldChar w:fldCharType="end"/>
      </w:r>
    </w:p>
    <w:p w:rsidR="00AE4659" w:rsidRDefault="00AE4659" w:rsidP="00320B20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320B20" w:rsidRDefault="00320B20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320B20" w:rsidRPr="00390DE6" w:rsidRDefault="00320B20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6D4FC4" w:rsidRPr="00390DE6" w:rsidRDefault="006D4FC4" w:rsidP="00F26C04">
      <w:pPr>
        <w:spacing w:line="260" w:lineRule="exact"/>
        <w:rPr>
          <w:rFonts w:ascii="Arial" w:hAnsi="Arial" w:cs="Arial"/>
          <w:bCs/>
          <w:szCs w:val="20"/>
        </w:rPr>
      </w:pPr>
    </w:p>
    <w:p w:rsidR="001F3E13" w:rsidRPr="00390DE6" w:rsidRDefault="008D33E1" w:rsidP="00F26C04">
      <w:pPr>
        <w:spacing w:line="260" w:lineRule="exact"/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7001"/>
      </w:tblGrid>
      <w:tr w:rsidR="00815D20" w:rsidRPr="006255FE" w:rsidTr="00664C9B">
        <w:tc>
          <w:tcPr>
            <w:tcW w:w="2660" w:type="dxa"/>
          </w:tcPr>
          <w:p w:rsidR="00815D20" w:rsidRPr="00907FA6" w:rsidRDefault="00815D20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907FA6">
              <w:rPr>
                <w:rFonts w:ascii="Arial" w:hAnsi="Arial" w:cs="Arial"/>
                <w:szCs w:val="20"/>
              </w:rPr>
              <w:lastRenderedPageBreak/>
              <w:t>Predmet javnega naročila</w:t>
            </w:r>
          </w:p>
        </w:tc>
        <w:tc>
          <w:tcPr>
            <w:tcW w:w="7117" w:type="dxa"/>
          </w:tcPr>
          <w:p w:rsidR="00815D20" w:rsidRPr="00907FA6" w:rsidRDefault="00907FA6" w:rsidP="00AF061C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07FA6">
              <w:rPr>
                <w:rFonts w:ascii="Arial" w:hAnsi="Arial" w:cs="Arial"/>
                <w:b/>
                <w:szCs w:val="20"/>
              </w:rPr>
              <w:t>Storitve prevozov za potrebe Ministrstva za zunanje in evropske zadeve za obdobje 36 mesecev</w:t>
            </w:r>
          </w:p>
        </w:tc>
      </w:tr>
      <w:tr w:rsidR="00815D20" w:rsidRPr="006255FE" w:rsidTr="00664C9B">
        <w:tc>
          <w:tcPr>
            <w:tcW w:w="2660" w:type="dxa"/>
          </w:tcPr>
          <w:p w:rsidR="00815D20" w:rsidRPr="00907FA6" w:rsidRDefault="00815D20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907FA6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815D20" w:rsidRPr="00907FA6" w:rsidRDefault="00907FA6" w:rsidP="00664C9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907FA6">
              <w:rPr>
                <w:rFonts w:ascii="Arial" w:hAnsi="Arial" w:cs="Arial"/>
                <w:b/>
                <w:szCs w:val="20"/>
              </w:rPr>
              <w:t>003/23</w:t>
            </w:r>
            <w:r w:rsidR="00815D20" w:rsidRPr="00907FA6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B82F77" w:rsidRPr="00907FA6">
              <w:rPr>
                <w:rFonts w:ascii="Arial" w:hAnsi="Arial" w:cs="Arial"/>
                <w:b/>
                <w:szCs w:val="20"/>
              </w:rPr>
              <w:t>E</w:t>
            </w:r>
            <w:r w:rsidR="00815D20" w:rsidRPr="00907FA6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:rsidR="00815D20" w:rsidRDefault="00815D20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815D20" w:rsidRDefault="00815D20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Pr="00390DE6" w:rsidRDefault="00F26C04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8D33E1" w:rsidRPr="00390DE6" w:rsidTr="00702E9E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F26C04" w:rsidRDefault="008D33E1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  <w:r w:rsidR="00DA6AA4">
              <w:rPr>
                <w:rFonts w:ascii="Arial" w:hAnsi="Arial" w:cs="Arial"/>
                <w:bCs/>
                <w:szCs w:val="20"/>
              </w:rPr>
              <w:t>/pooblastitelja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B16EA6" w:rsidRPr="00390DE6" w:rsidTr="00F62B64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A6" w:rsidRPr="00390DE6" w:rsidRDefault="00B16EA6" w:rsidP="00B16EA6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Stalno/začasno bivališča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16EA6">
              <w:rPr>
                <w:rFonts w:ascii="Arial" w:hAnsi="Arial" w:cs="Arial"/>
                <w:bCs/>
                <w:i/>
                <w:szCs w:val="20"/>
              </w:rPr>
              <w:t>(ulica in pošta)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EA6" w:rsidRPr="00390DE6" w:rsidRDefault="00B16EA6" w:rsidP="00B16EA6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F26C04" w:rsidP="00815D20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815D20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 w:rsidR="00815D20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Default="00F26C04" w:rsidP="00F26C04">
      <w:pPr>
        <w:spacing w:line="260" w:lineRule="exact"/>
        <w:jc w:val="both"/>
        <w:rPr>
          <w:rFonts w:ascii="Arial" w:hAnsi="Arial" w:cs="Arial"/>
          <w:szCs w:val="20"/>
        </w:rPr>
      </w:pPr>
    </w:p>
    <w:p w:rsidR="001F3E13" w:rsidRPr="00390DE6" w:rsidRDefault="008D33E1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</w:t>
      </w:r>
      <w:r w:rsidR="00815D20">
        <w:rPr>
          <w:rFonts w:ascii="Arial" w:hAnsi="Arial" w:cs="Arial"/>
          <w:szCs w:val="20"/>
        </w:rPr>
        <w:t xml:space="preserve">blastitelj, pooblaščam Ministrstvo za zunanje </w:t>
      </w:r>
      <w:r w:rsidR="00B82F77">
        <w:rPr>
          <w:rFonts w:ascii="Arial" w:hAnsi="Arial" w:cs="Arial"/>
          <w:szCs w:val="20"/>
        </w:rPr>
        <w:t xml:space="preserve">in evropske </w:t>
      </w:r>
      <w:r w:rsidR="00815D20">
        <w:rPr>
          <w:rFonts w:ascii="Arial" w:hAnsi="Arial" w:cs="Arial"/>
          <w:szCs w:val="20"/>
        </w:rPr>
        <w:t>zadeve</w:t>
      </w:r>
      <w:r w:rsidRPr="00390DE6">
        <w:rPr>
          <w:rFonts w:ascii="Arial" w:hAnsi="Arial" w:cs="Arial"/>
          <w:szCs w:val="20"/>
        </w:rPr>
        <w:t>, da za potrebe izv</w:t>
      </w:r>
      <w:r w:rsidR="00934F24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potrdilo iz kazenske evidence fizičnih oseb Ministrstva za pravosodje.</w:t>
      </w:r>
    </w:p>
    <w:p w:rsidR="000866C1" w:rsidRDefault="000866C1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F26C04" w:rsidRPr="00390DE6" w:rsidRDefault="00F26C04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F26C04">
      <w:pPr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C37211" w:rsidRDefault="00C3721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AE4659" w:rsidRPr="00167859" w:rsidRDefault="00AE4659" w:rsidP="00AE4659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AE4659" w:rsidRDefault="00AE4659" w:rsidP="00AE4659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AE4659" w:rsidRDefault="00AE4659" w:rsidP="00AE4659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2E4846" w:rsidRPr="00390DE6" w:rsidRDefault="002E4846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B20" w:rsidRDefault="00320B20" w:rsidP="002E4846">
      <w:r>
        <w:separator/>
      </w:r>
    </w:p>
  </w:endnote>
  <w:endnote w:type="continuationSeparator" w:id="0">
    <w:p w:rsidR="00320B20" w:rsidRDefault="00320B20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320B20" w:rsidTr="000034B7">
      <w:tc>
        <w:tcPr>
          <w:tcW w:w="9639" w:type="dxa"/>
          <w:tcBorders>
            <w:top w:val="single" w:sz="4" w:space="0" w:color="auto"/>
          </w:tcBorders>
        </w:tcPr>
        <w:p w:rsidR="00320B20" w:rsidRPr="00702E9E" w:rsidRDefault="00320B20" w:rsidP="00F26C0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07FA6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07FA6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320B20" w:rsidRPr="00E4674E" w:rsidRDefault="00320B20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B20" w:rsidRDefault="00320B20" w:rsidP="002E4846">
      <w:r>
        <w:separator/>
      </w:r>
    </w:p>
  </w:footnote>
  <w:footnote w:type="continuationSeparator" w:id="0">
    <w:p w:rsidR="00320B20" w:rsidRDefault="00320B20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B20" w:rsidRPr="002E25A0" w:rsidRDefault="00320B20" w:rsidP="000C08FB">
    <w:pPr>
      <w:pStyle w:val="Header"/>
      <w:tabs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</w:t>
    </w:r>
    <w:r>
      <w:rPr>
        <w:rFonts w:ascii="Arial" w:hAnsi="Arial" w:cs="Arial"/>
        <w:sz w:val="16"/>
        <w:szCs w:val="16"/>
        <w:u w:val="single"/>
      </w:rPr>
      <w:tab/>
      <w:t xml:space="preserve">    </w:t>
    </w:r>
    <w:r w:rsidRPr="002E25A0">
      <w:rPr>
        <w:rFonts w:ascii="Arial" w:hAnsi="Arial" w:cs="Arial"/>
        <w:sz w:val="16"/>
        <w:szCs w:val="16"/>
        <w:u w:val="single"/>
      </w:rPr>
      <w:tab/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49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08F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914"/>
    <w:rsid w:val="001F3E13"/>
    <w:rsid w:val="001F5704"/>
    <w:rsid w:val="001F6BB4"/>
    <w:rsid w:val="0021364D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B20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C7B17"/>
    <w:rsid w:val="003F6A06"/>
    <w:rsid w:val="00417B3F"/>
    <w:rsid w:val="004213E9"/>
    <w:rsid w:val="004459DA"/>
    <w:rsid w:val="00450149"/>
    <w:rsid w:val="00486BD4"/>
    <w:rsid w:val="00493163"/>
    <w:rsid w:val="00495567"/>
    <w:rsid w:val="004B546F"/>
    <w:rsid w:val="004D5615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5B66E3"/>
    <w:rsid w:val="00634D4E"/>
    <w:rsid w:val="00680BB8"/>
    <w:rsid w:val="00685894"/>
    <w:rsid w:val="006937B4"/>
    <w:rsid w:val="006A47E8"/>
    <w:rsid w:val="006B1134"/>
    <w:rsid w:val="006B176C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D714D"/>
    <w:rsid w:val="007E63CC"/>
    <w:rsid w:val="008124A5"/>
    <w:rsid w:val="00815D20"/>
    <w:rsid w:val="00836663"/>
    <w:rsid w:val="00854783"/>
    <w:rsid w:val="0086566A"/>
    <w:rsid w:val="00872F5C"/>
    <w:rsid w:val="00880DD5"/>
    <w:rsid w:val="00882F24"/>
    <w:rsid w:val="00884744"/>
    <w:rsid w:val="008944CE"/>
    <w:rsid w:val="008A24DC"/>
    <w:rsid w:val="008B78DF"/>
    <w:rsid w:val="008C0A74"/>
    <w:rsid w:val="008D33E1"/>
    <w:rsid w:val="00900EFC"/>
    <w:rsid w:val="00907FA6"/>
    <w:rsid w:val="00910AB0"/>
    <w:rsid w:val="00910ED4"/>
    <w:rsid w:val="00923C18"/>
    <w:rsid w:val="00934F24"/>
    <w:rsid w:val="009418A4"/>
    <w:rsid w:val="00946E4D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AE4659"/>
    <w:rsid w:val="00AF061C"/>
    <w:rsid w:val="00B00479"/>
    <w:rsid w:val="00B12FF7"/>
    <w:rsid w:val="00B16EA6"/>
    <w:rsid w:val="00B422D7"/>
    <w:rsid w:val="00B454CE"/>
    <w:rsid w:val="00B70117"/>
    <w:rsid w:val="00B70432"/>
    <w:rsid w:val="00B82F77"/>
    <w:rsid w:val="00BA3996"/>
    <w:rsid w:val="00BB3FFF"/>
    <w:rsid w:val="00BC667D"/>
    <w:rsid w:val="00BE3FA0"/>
    <w:rsid w:val="00C04683"/>
    <w:rsid w:val="00C1412D"/>
    <w:rsid w:val="00C2531E"/>
    <w:rsid w:val="00C37211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41F4A"/>
    <w:rsid w:val="00D424A3"/>
    <w:rsid w:val="00D52EC0"/>
    <w:rsid w:val="00D87B8E"/>
    <w:rsid w:val="00DA6AA4"/>
    <w:rsid w:val="00E25ADA"/>
    <w:rsid w:val="00E25E0C"/>
    <w:rsid w:val="00E27249"/>
    <w:rsid w:val="00E32819"/>
    <w:rsid w:val="00E64586"/>
    <w:rsid w:val="00E66233"/>
    <w:rsid w:val="00E7214C"/>
    <w:rsid w:val="00E802B2"/>
    <w:rsid w:val="00EE001F"/>
    <w:rsid w:val="00EF5F52"/>
    <w:rsid w:val="00F069B2"/>
    <w:rsid w:val="00F06C31"/>
    <w:rsid w:val="00F23652"/>
    <w:rsid w:val="00F24D0D"/>
    <w:rsid w:val="00F2624A"/>
    <w:rsid w:val="00F26BA9"/>
    <w:rsid w:val="00F26C04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3044C924"/>
  <w15:docId w15:val="{1A3E33D4-02EA-41EC-9169-41C27A2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C307E030</Template>
  <TotalTime>7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8</cp:revision>
  <cp:lastPrinted>2017-10-09T07:27:00Z</cp:lastPrinted>
  <dcterms:created xsi:type="dcterms:W3CDTF">2022-09-16T09:02:00Z</dcterms:created>
  <dcterms:modified xsi:type="dcterms:W3CDTF">2023-04-18T08:39:00Z</dcterms:modified>
</cp:coreProperties>
</file>